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58C04986"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w:t>
      </w:r>
      <w:r w:rsidR="002D7AA1">
        <w:rPr>
          <w:rFonts w:ascii="Arial" w:hAnsi="Arial" w:cs="Arial"/>
          <w:b/>
          <w:color w:val="000000"/>
          <w:sz w:val="28"/>
          <w:szCs w:val="28"/>
        </w:rPr>
        <w:t>rocedure</w:t>
      </w:r>
      <w:r w:rsidR="00F16135">
        <w:rPr>
          <w:rFonts w:ascii="Arial" w:hAnsi="Arial" w:cs="Arial"/>
          <w:b/>
          <w:color w:val="000000"/>
          <w:sz w:val="28"/>
          <w:szCs w:val="28"/>
        </w:rPr>
        <w:t>s</w:t>
      </w:r>
    </w:p>
    <w:p w14:paraId="20070979" w14:textId="06DE2046"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01.</w:t>
      </w:r>
      <w:r w:rsidR="005B6AF1">
        <w:rPr>
          <w:rFonts w:ascii="Arial" w:hAnsi="Arial" w:cs="Arial"/>
          <w:b/>
          <w:color w:val="000000"/>
        </w:rPr>
        <w:t>1</w:t>
      </w:r>
      <w:r w:rsidR="00FC5F3C">
        <w:rPr>
          <w:rFonts w:ascii="Arial" w:hAnsi="Arial" w:cs="Arial"/>
          <w:b/>
          <w:color w:val="000000"/>
        </w:rPr>
        <w:t>7 Jewellery and Hair Accessories</w:t>
      </w:r>
    </w:p>
    <w:p w14:paraId="3294CC32" w14:textId="77777777" w:rsidR="007445AB" w:rsidRDefault="007445AB" w:rsidP="007445AB">
      <w:pPr>
        <w:spacing w:before="120" w:after="120" w:line="360" w:lineRule="auto"/>
        <w:rPr>
          <w:rFonts w:ascii="Arial" w:hAnsi="Arial" w:cs="Times New Roman"/>
          <w:iCs/>
          <w:sz w:val="22"/>
          <w:lang w:eastAsia="en-US"/>
        </w:rPr>
      </w:pPr>
      <w:r>
        <w:rPr>
          <w:rFonts w:ascii="Arial" w:hAnsi="Arial"/>
          <w:iCs/>
          <w:sz w:val="22"/>
        </w:rPr>
        <w:t>Children, staff members, volunteers and students do not attend the setting wearing jewellery or fashion accessories that may pose a potential hazard to other children or themselves.</w:t>
      </w:r>
    </w:p>
    <w:p w14:paraId="116A659F" w14:textId="77777777" w:rsidR="007445AB" w:rsidRDefault="007445AB" w:rsidP="00711D18">
      <w:pPr>
        <w:numPr>
          <w:ilvl w:val="0"/>
          <w:numId w:val="2"/>
        </w:numPr>
        <w:suppressAutoHyphens w:val="0"/>
        <w:spacing w:before="120" w:after="120" w:line="360" w:lineRule="auto"/>
        <w:rPr>
          <w:rFonts w:ascii="Arial" w:hAnsi="Arial"/>
          <w:sz w:val="22"/>
        </w:rPr>
      </w:pPr>
      <w:r>
        <w:rPr>
          <w:rFonts w:ascii="Arial" w:hAnsi="Arial"/>
          <w:sz w:val="22"/>
        </w:rPr>
        <w:t xml:space="preserve">Health and safety take precedence over respect for culture, </w:t>
      </w:r>
      <w:proofErr w:type="gramStart"/>
      <w:r>
        <w:rPr>
          <w:rFonts w:ascii="Arial" w:hAnsi="Arial"/>
          <w:sz w:val="22"/>
        </w:rPr>
        <w:t>religion</w:t>
      </w:r>
      <w:proofErr w:type="gramEnd"/>
      <w:r>
        <w:rPr>
          <w:rFonts w:ascii="Arial" w:hAnsi="Arial"/>
          <w:sz w:val="22"/>
        </w:rPr>
        <w:t xml:space="preserve"> or fashion.</w:t>
      </w:r>
    </w:p>
    <w:p w14:paraId="39C934DE" w14:textId="77777777" w:rsidR="007445AB" w:rsidRDefault="007445AB" w:rsidP="00711D18">
      <w:pPr>
        <w:numPr>
          <w:ilvl w:val="0"/>
          <w:numId w:val="2"/>
        </w:numPr>
        <w:suppressAutoHyphens w:val="0"/>
        <w:spacing w:before="120" w:after="120" w:line="360" w:lineRule="auto"/>
        <w:rPr>
          <w:rFonts w:ascii="Arial" w:hAnsi="Arial"/>
          <w:sz w:val="22"/>
        </w:rPr>
      </w:pPr>
      <w:r>
        <w:rPr>
          <w:rFonts w:ascii="Arial" w:hAnsi="Arial"/>
          <w:sz w:val="22"/>
        </w:rPr>
        <w:t>Members of staff do not wear jewellery or fashion accessories, such as belts or high heels, that may pose a danger to them or to young children. These include large rings with sharp edges, earrings - other than studs, chain necklaces, or bracelets with attachments that can be pulled off, or belts with large buckles.</w:t>
      </w:r>
    </w:p>
    <w:p w14:paraId="76FDF3A6" w14:textId="77777777" w:rsidR="007445AB" w:rsidRDefault="007445AB" w:rsidP="00711D18">
      <w:pPr>
        <w:numPr>
          <w:ilvl w:val="0"/>
          <w:numId w:val="2"/>
        </w:numPr>
        <w:suppressAutoHyphens w:val="0"/>
        <w:spacing w:before="120" w:after="120" w:line="360" w:lineRule="auto"/>
        <w:rPr>
          <w:rFonts w:ascii="Arial" w:hAnsi="Arial"/>
          <w:sz w:val="22"/>
        </w:rPr>
      </w:pPr>
      <w:r>
        <w:rPr>
          <w:rFonts w:ascii="Arial" w:hAnsi="Arial"/>
          <w:sz w:val="22"/>
        </w:rPr>
        <w:t>Parents must ensure that any jewellery worn by children poses no risk, for example, earrings which may get pulled, bracelets which can get caught when climbing, or necklaces that may pose a risk of strangulation.</w:t>
      </w:r>
    </w:p>
    <w:p w14:paraId="077920B1" w14:textId="77777777" w:rsidR="007445AB" w:rsidRDefault="007445AB" w:rsidP="00711D18">
      <w:pPr>
        <w:numPr>
          <w:ilvl w:val="0"/>
          <w:numId w:val="2"/>
        </w:numPr>
        <w:suppressAutoHyphens w:val="0"/>
        <w:spacing w:before="120" w:after="120" w:line="360" w:lineRule="auto"/>
        <w:rPr>
          <w:rFonts w:ascii="Arial" w:hAnsi="Arial"/>
          <w:sz w:val="22"/>
        </w:rPr>
      </w:pPr>
      <w:r>
        <w:rPr>
          <w:rFonts w:ascii="Arial" w:hAnsi="Arial"/>
          <w:sz w:val="22"/>
        </w:rPr>
        <w:t>Children may wear small, smooth stud earrings.</w:t>
      </w:r>
    </w:p>
    <w:p w14:paraId="4CE7E3AB" w14:textId="77777777" w:rsidR="007445AB" w:rsidRDefault="007445AB" w:rsidP="00711D18">
      <w:pPr>
        <w:numPr>
          <w:ilvl w:val="0"/>
          <w:numId w:val="2"/>
        </w:numPr>
        <w:suppressAutoHyphens w:val="0"/>
        <w:spacing w:before="120" w:after="120" w:line="360" w:lineRule="auto"/>
        <w:rPr>
          <w:rFonts w:ascii="Arial" w:hAnsi="Arial"/>
          <w:sz w:val="22"/>
        </w:rPr>
      </w:pPr>
      <w:r>
        <w:rPr>
          <w:rFonts w:ascii="Arial" w:hAnsi="Arial"/>
          <w:sz w:val="22"/>
        </w:rPr>
        <w:t>Children, staff, and volunteers do not wear anything with sharp edges that could scratch children, or jewellery with small elements that could become detached and swallowed.</w:t>
      </w:r>
    </w:p>
    <w:p w14:paraId="7715E7E4" w14:textId="77777777" w:rsidR="007445AB" w:rsidRDefault="007445AB" w:rsidP="00711D18">
      <w:pPr>
        <w:numPr>
          <w:ilvl w:val="0"/>
          <w:numId w:val="2"/>
        </w:numPr>
        <w:suppressAutoHyphens w:val="0"/>
        <w:spacing w:before="120" w:after="120" w:line="360" w:lineRule="auto"/>
        <w:rPr>
          <w:rFonts w:ascii="Arial" w:hAnsi="Arial"/>
          <w:sz w:val="22"/>
        </w:rPr>
      </w:pPr>
      <w:r>
        <w:rPr>
          <w:rFonts w:ascii="Arial" w:hAnsi="Arial"/>
          <w:sz w:val="22"/>
        </w:rPr>
        <w:t>Hair accessories that may come loose pose a choking hazard are removed before children sleep or rest.</w:t>
      </w:r>
    </w:p>
    <w:p w14:paraId="1E6E0EB1" w14:textId="77777777" w:rsidR="007445AB" w:rsidRDefault="007445AB" w:rsidP="00711D18">
      <w:pPr>
        <w:numPr>
          <w:ilvl w:val="0"/>
          <w:numId w:val="2"/>
        </w:numPr>
        <w:suppressAutoHyphens w:val="0"/>
        <w:spacing w:before="120" w:after="120" w:line="360" w:lineRule="auto"/>
        <w:rPr>
          <w:rFonts w:ascii="Arial" w:hAnsi="Arial" w:cs="Arial"/>
          <w:sz w:val="22"/>
          <w:szCs w:val="22"/>
        </w:rPr>
      </w:pPr>
      <w:r>
        <w:rPr>
          <w:rFonts w:ascii="Arial" w:hAnsi="Arial"/>
          <w:sz w:val="22"/>
        </w:rPr>
        <w:t xml:space="preserve">Parents are requested not to send children wearing hair beads. If staff see beads that are coming </w:t>
      </w:r>
      <w:r>
        <w:rPr>
          <w:rFonts w:ascii="Arial" w:hAnsi="Arial" w:cs="Arial"/>
          <w:sz w:val="22"/>
          <w:szCs w:val="22"/>
        </w:rPr>
        <w:t>loose, they will remove them.</w:t>
      </w:r>
    </w:p>
    <w:p w14:paraId="7F364F53" w14:textId="77777777" w:rsidR="007445AB" w:rsidRDefault="007445AB" w:rsidP="00711D18">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Hair accessories that may pose a choking hazard to other children should they become detached, should be removed if members of staff consider this to be a possibility.</w:t>
      </w:r>
    </w:p>
    <w:p w14:paraId="618E17BD" w14:textId="77777777" w:rsidR="007445AB" w:rsidRDefault="007445AB" w:rsidP="00711D18">
      <w:pPr>
        <w:numPr>
          <w:ilvl w:val="0"/>
          <w:numId w:val="2"/>
        </w:numPr>
        <w:suppressAutoHyphens w:val="0"/>
        <w:spacing w:before="120" w:after="120" w:line="360" w:lineRule="auto"/>
        <w:rPr>
          <w:rFonts w:ascii="Arial" w:hAnsi="Arial" w:cs="Times New Roman"/>
          <w:b/>
          <w:bCs/>
          <w:color w:val="000000" w:themeColor="text1"/>
          <w:sz w:val="22"/>
          <w:szCs w:val="22"/>
        </w:rPr>
      </w:pPr>
      <w:r>
        <w:rPr>
          <w:rFonts w:ascii="Arial" w:hAnsi="Arial" w:cs="Arial"/>
          <w:sz w:val="22"/>
          <w:szCs w:val="22"/>
        </w:rPr>
        <w:t>Amber beads for teething pain relief are not to be worn due to the risk of choking posed to the infant and other children who may remove them.</w:t>
      </w:r>
      <w:r>
        <w:rPr>
          <w:rFonts w:ascii="Arial" w:hAnsi="Arial"/>
          <w:b/>
          <w:bCs/>
          <w:color w:val="000000" w:themeColor="text1"/>
          <w:sz w:val="22"/>
          <w:szCs w:val="22"/>
        </w:rPr>
        <w:t xml:space="preserve"> </w:t>
      </w:r>
    </w:p>
    <w:p w14:paraId="00221A66" w14:textId="12C9B571" w:rsidR="0003011A" w:rsidRPr="00CD35E5" w:rsidRDefault="0003011A" w:rsidP="007445AB">
      <w:pPr>
        <w:spacing w:before="120" w:after="120" w:line="360" w:lineRule="auto"/>
        <w:rPr>
          <w:rFonts w:ascii="Arial" w:hAnsi="Arial" w:cs="Arial"/>
          <w:bCs/>
          <w:sz w:val="22"/>
          <w:szCs w:val="22"/>
        </w:rPr>
      </w:pPr>
    </w:p>
    <w:sectPr w:rsidR="0003011A" w:rsidRPr="00CD35E5"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B15A9" w14:textId="77777777" w:rsidR="002906A7" w:rsidRDefault="002906A7" w:rsidP="00CA26E1">
      <w:r>
        <w:separator/>
      </w:r>
    </w:p>
  </w:endnote>
  <w:endnote w:type="continuationSeparator" w:id="0">
    <w:p w14:paraId="70BD4D69" w14:textId="77777777" w:rsidR="002906A7" w:rsidRDefault="002906A7"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DD26A" w14:textId="77777777" w:rsidR="002906A7" w:rsidRDefault="002906A7" w:rsidP="00CA26E1">
      <w:r>
        <w:separator/>
      </w:r>
    </w:p>
  </w:footnote>
  <w:footnote w:type="continuationSeparator" w:id="0">
    <w:p w14:paraId="6AB5617F" w14:textId="77777777" w:rsidR="002906A7" w:rsidRDefault="002906A7"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cs="Times New Roman" w:hint="default"/>
      </w:rPr>
    </w:lvl>
    <w:lvl w:ilvl="2" w:tplc="ADA4EBF8">
      <w:start w:val="1"/>
      <w:numFmt w:val="bullet"/>
      <w:lvlText w:val=""/>
      <w:lvlJc w:val="left"/>
      <w:pPr>
        <w:tabs>
          <w:tab w:val="num" w:pos="1800"/>
        </w:tabs>
        <w:ind w:left="1800" w:hanging="360"/>
      </w:pPr>
      <w:rPr>
        <w:rFonts w:ascii="Wingdings" w:hAnsi="Wingdings" w:hint="default"/>
      </w:rPr>
    </w:lvl>
    <w:lvl w:ilvl="3" w:tplc="2318D6A2">
      <w:start w:val="1"/>
      <w:numFmt w:val="bullet"/>
      <w:lvlText w:val=""/>
      <w:lvlJc w:val="left"/>
      <w:pPr>
        <w:tabs>
          <w:tab w:val="num" w:pos="2520"/>
        </w:tabs>
        <w:ind w:left="2520" w:hanging="360"/>
      </w:pPr>
      <w:rPr>
        <w:rFonts w:ascii="Symbol" w:hAnsi="Symbol" w:hint="default"/>
      </w:rPr>
    </w:lvl>
    <w:lvl w:ilvl="4" w:tplc="A3E075EA">
      <w:start w:val="1"/>
      <w:numFmt w:val="bullet"/>
      <w:lvlText w:val="o"/>
      <w:lvlJc w:val="left"/>
      <w:pPr>
        <w:tabs>
          <w:tab w:val="num" w:pos="3240"/>
        </w:tabs>
        <w:ind w:left="3240" w:hanging="360"/>
      </w:pPr>
      <w:rPr>
        <w:rFonts w:ascii="Courier New" w:hAnsi="Courier New" w:cs="Times New Roman" w:hint="default"/>
      </w:rPr>
    </w:lvl>
    <w:lvl w:ilvl="5" w:tplc="36280244">
      <w:start w:val="1"/>
      <w:numFmt w:val="bullet"/>
      <w:lvlText w:val=""/>
      <w:lvlJc w:val="left"/>
      <w:pPr>
        <w:tabs>
          <w:tab w:val="num" w:pos="3960"/>
        </w:tabs>
        <w:ind w:left="3960" w:hanging="360"/>
      </w:pPr>
      <w:rPr>
        <w:rFonts w:ascii="Wingdings" w:hAnsi="Wingdings" w:hint="default"/>
      </w:rPr>
    </w:lvl>
    <w:lvl w:ilvl="6" w:tplc="3788DC02">
      <w:start w:val="1"/>
      <w:numFmt w:val="bullet"/>
      <w:lvlText w:val=""/>
      <w:lvlJc w:val="left"/>
      <w:pPr>
        <w:tabs>
          <w:tab w:val="num" w:pos="4680"/>
        </w:tabs>
        <w:ind w:left="4680" w:hanging="360"/>
      </w:pPr>
      <w:rPr>
        <w:rFonts w:ascii="Symbol" w:hAnsi="Symbol" w:hint="default"/>
      </w:rPr>
    </w:lvl>
    <w:lvl w:ilvl="7" w:tplc="B4F22454">
      <w:start w:val="1"/>
      <w:numFmt w:val="bullet"/>
      <w:lvlText w:val="o"/>
      <w:lvlJc w:val="left"/>
      <w:pPr>
        <w:tabs>
          <w:tab w:val="num" w:pos="5400"/>
        </w:tabs>
        <w:ind w:left="5400" w:hanging="360"/>
      </w:pPr>
      <w:rPr>
        <w:rFonts w:ascii="Courier New" w:hAnsi="Courier New" w:cs="Times New Roman" w:hint="default"/>
      </w:rPr>
    </w:lvl>
    <w:lvl w:ilvl="8" w:tplc="ECF2B2E0">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B47E5"/>
    <w:rsid w:val="000B679D"/>
    <w:rsid w:val="000C075B"/>
    <w:rsid w:val="000C0AC6"/>
    <w:rsid w:val="000D0B11"/>
    <w:rsid w:val="001311D1"/>
    <w:rsid w:val="001539C6"/>
    <w:rsid w:val="001540C5"/>
    <w:rsid w:val="00162525"/>
    <w:rsid w:val="00180487"/>
    <w:rsid w:val="00180C2F"/>
    <w:rsid w:val="0021112F"/>
    <w:rsid w:val="002177DA"/>
    <w:rsid w:val="00230B4B"/>
    <w:rsid w:val="00256797"/>
    <w:rsid w:val="002713ED"/>
    <w:rsid w:val="002906A7"/>
    <w:rsid w:val="00297C8F"/>
    <w:rsid w:val="002D5F97"/>
    <w:rsid w:val="002D7AA1"/>
    <w:rsid w:val="002E5CFE"/>
    <w:rsid w:val="002F5C8C"/>
    <w:rsid w:val="0033283F"/>
    <w:rsid w:val="0034251D"/>
    <w:rsid w:val="00350653"/>
    <w:rsid w:val="00380BF3"/>
    <w:rsid w:val="003B06A1"/>
    <w:rsid w:val="003C0226"/>
    <w:rsid w:val="003C67C6"/>
    <w:rsid w:val="003D1ADE"/>
    <w:rsid w:val="003E3A83"/>
    <w:rsid w:val="003F2585"/>
    <w:rsid w:val="003F57E5"/>
    <w:rsid w:val="004035C0"/>
    <w:rsid w:val="00423C7B"/>
    <w:rsid w:val="00450FFB"/>
    <w:rsid w:val="00491063"/>
    <w:rsid w:val="00494E0F"/>
    <w:rsid w:val="004D26EB"/>
    <w:rsid w:val="004D4584"/>
    <w:rsid w:val="004D57B9"/>
    <w:rsid w:val="004E7887"/>
    <w:rsid w:val="004F0276"/>
    <w:rsid w:val="004F4E20"/>
    <w:rsid w:val="0054485C"/>
    <w:rsid w:val="00547104"/>
    <w:rsid w:val="00553957"/>
    <w:rsid w:val="00556204"/>
    <w:rsid w:val="005643C8"/>
    <w:rsid w:val="00581D41"/>
    <w:rsid w:val="00584BDF"/>
    <w:rsid w:val="005855CA"/>
    <w:rsid w:val="00592671"/>
    <w:rsid w:val="005A5BCC"/>
    <w:rsid w:val="005B6AF1"/>
    <w:rsid w:val="005C50BE"/>
    <w:rsid w:val="005D630E"/>
    <w:rsid w:val="005E074C"/>
    <w:rsid w:val="005F50AD"/>
    <w:rsid w:val="006142C7"/>
    <w:rsid w:val="006153AE"/>
    <w:rsid w:val="006279F7"/>
    <w:rsid w:val="00662272"/>
    <w:rsid w:val="00666BCD"/>
    <w:rsid w:val="00691BD1"/>
    <w:rsid w:val="006B10FA"/>
    <w:rsid w:val="006E5F6D"/>
    <w:rsid w:val="006F004A"/>
    <w:rsid w:val="00706F4C"/>
    <w:rsid w:val="00711D18"/>
    <w:rsid w:val="00726B65"/>
    <w:rsid w:val="00732AF0"/>
    <w:rsid w:val="007445AB"/>
    <w:rsid w:val="00777FDD"/>
    <w:rsid w:val="007A6390"/>
    <w:rsid w:val="007F7165"/>
    <w:rsid w:val="00821401"/>
    <w:rsid w:val="008234EA"/>
    <w:rsid w:val="00852242"/>
    <w:rsid w:val="00891B51"/>
    <w:rsid w:val="00893D32"/>
    <w:rsid w:val="00900118"/>
    <w:rsid w:val="00917C52"/>
    <w:rsid w:val="0099564E"/>
    <w:rsid w:val="009A1AA9"/>
    <w:rsid w:val="009A7C4C"/>
    <w:rsid w:val="00A032CA"/>
    <w:rsid w:val="00A20686"/>
    <w:rsid w:val="00A6103B"/>
    <w:rsid w:val="00A67FDC"/>
    <w:rsid w:val="00A7762D"/>
    <w:rsid w:val="00A8237D"/>
    <w:rsid w:val="00A85545"/>
    <w:rsid w:val="00AB57FB"/>
    <w:rsid w:val="00AC34BE"/>
    <w:rsid w:val="00AE021B"/>
    <w:rsid w:val="00AE12C8"/>
    <w:rsid w:val="00AF611C"/>
    <w:rsid w:val="00B02EC5"/>
    <w:rsid w:val="00B310E0"/>
    <w:rsid w:val="00B4039C"/>
    <w:rsid w:val="00B52BA0"/>
    <w:rsid w:val="00B57478"/>
    <w:rsid w:val="00B8110F"/>
    <w:rsid w:val="00B82E46"/>
    <w:rsid w:val="00BA62EC"/>
    <w:rsid w:val="00BD57A5"/>
    <w:rsid w:val="00BE0E2E"/>
    <w:rsid w:val="00C15F3E"/>
    <w:rsid w:val="00C54259"/>
    <w:rsid w:val="00C94CB6"/>
    <w:rsid w:val="00CA1AA6"/>
    <w:rsid w:val="00CA26E1"/>
    <w:rsid w:val="00CB78F1"/>
    <w:rsid w:val="00CD2E43"/>
    <w:rsid w:val="00CD35E5"/>
    <w:rsid w:val="00D01E5E"/>
    <w:rsid w:val="00D05548"/>
    <w:rsid w:val="00D5752E"/>
    <w:rsid w:val="00D578BE"/>
    <w:rsid w:val="00D80D49"/>
    <w:rsid w:val="00DA6C1C"/>
    <w:rsid w:val="00DC568F"/>
    <w:rsid w:val="00E32368"/>
    <w:rsid w:val="00E43904"/>
    <w:rsid w:val="00E60DFE"/>
    <w:rsid w:val="00E62694"/>
    <w:rsid w:val="00E67E65"/>
    <w:rsid w:val="00E801BE"/>
    <w:rsid w:val="00EB2A68"/>
    <w:rsid w:val="00EB36A3"/>
    <w:rsid w:val="00EC1657"/>
    <w:rsid w:val="00EE2D2C"/>
    <w:rsid w:val="00F11B04"/>
    <w:rsid w:val="00F16135"/>
    <w:rsid w:val="00F241CD"/>
    <w:rsid w:val="00F407E7"/>
    <w:rsid w:val="00F51615"/>
    <w:rsid w:val="00F53D78"/>
    <w:rsid w:val="00F61A23"/>
    <w:rsid w:val="00F70888"/>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4</cp:revision>
  <cp:lastPrinted>2022-03-03T12:50:00Z</cp:lastPrinted>
  <dcterms:created xsi:type="dcterms:W3CDTF">2022-03-08T14:13:00Z</dcterms:created>
  <dcterms:modified xsi:type="dcterms:W3CDTF">2022-03-09T12:20:00Z</dcterms:modified>
</cp:coreProperties>
</file>